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B466" w14:textId="794D415E" w:rsidR="00277781" w:rsidRPr="00351142" w:rsidRDefault="00DD3361" w:rsidP="00277781">
      <w:pPr>
        <w:jc w:val="both"/>
        <w:rPr>
          <w:rFonts w:ascii="Times New Roman" w:hAnsi="Times New Roman" w:cs="Times New Roman"/>
          <w:noProof/>
          <w:lang w:val="en-IN" w:eastAsia="en-IN"/>
        </w:rPr>
      </w:pPr>
      <w:r>
        <w:rPr>
          <w:rFonts w:ascii="Times New Roman" w:hAnsi="Times New Roman" w:cs="Times New Roman"/>
          <w:noProof/>
          <w:lang w:val="en-IN" w:eastAsia="en-IN"/>
        </w:rPr>
        <w:t xml:space="preserve">/ </w:t>
      </w:r>
      <w:r w:rsidR="00351142" w:rsidRPr="00351142"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5DEC7808" wp14:editId="53C5AC3D">
                <wp:extent cx="3209290" cy="544830"/>
                <wp:effectExtent l="0" t="0" r="0" b="7620"/>
                <wp:docPr id="463597506" name="Group 463597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09290" cy="544830"/>
                          <a:chOff x="0" y="0"/>
                          <a:chExt cx="3209290" cy="544830"/>
                        </a:xfrm>
                      </wpg:grpSpPr>
                      <pic:pic xmlns:pic="http://schemas.openxmlformats.org/drawingml/2006/picture">
                        <pic:nvPicPr>
                          <pic:cNvPr id="1633513344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858" cy="544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454163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287" y="54254"/>
                            <a:ext cx="409702" cy="4359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04225256" name="Graphic 4"/>
                        <wps:cNvSpPr/>
                        <wps:spPr>
                          <a:xfrm>
                            <a:off x="124678" y="115422"/>
                            <a:ext cx="290195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318770">
                                <a:moveTo>
                                  <a:pt x="213535" y="0"/>
                                </a:moveTo>
                                <a:lnTo>
                                  <a:pt x="171336" y="9023"/>
                                </a:lnTo>
                                <a:lnTo>
                                  <a:pt x="126235" y="32370"/>
                                </a:lnTo>
                                <a:lnTo>
                                  <a:pt x="81445" y="69353"/>
                                </a:lnTo>
                                <a:lnTo>
                                  <a:pt x="43105" y="115496"/>
                                </a:lnTo>
                                <a:lnTo>
                                  <a:pt x="16004" y="164351"/>
                                </a:lnTo>
                                <a:lnTo>
                                  <a:pt x="1262" y="212274"/>
                                </a:lnTo>
                                <a:lnTo>
                                  <a:pt x="0" y="255618"/>
                                </a:lnTo>
                                <a:lnTo>
                                  <a:pt x="13335" y="290739"/>
                                </a:lnTo>
                                <a:lnTo>
                                  <a:pt x="40084" y="312435"/>
                                </a:lnTo>
                                <a:lnTo>
                                  <a:pt x="76169" y="318433"/>
                                </a:lnTo>
                                <a:lnTo>
                                  <a:pt x="118375" y="309419"/>
                                </a:lnTo>
                                <a:lnTo>
                                  <a:pt x="163488" y="286074"/>
                                </a:lnTo>
                                <a:lnTo>
                                  <a:pt x="208293" y="249083"/>
                                </a:lnTo>
                                <a:lnTo>
                                  <a:pt x="246621" y="202914"/>
                                </a:lnTo>
                                <a:lnTo>
                                  <a:pt x="273714" y="154040"/>
                                </a:lnTo>
                                <a:lnTo>
                                  <a:pt x="288452" y="106110"/>
                                </a:lnTo>
                                <a:lnTo>
                                  <a:pt x="289714" y="62771"/>
                                </a:lnTo>
                                <a:lnTo>
                                  <a:pt x="276378" y="27672"/>
                                </a:lnTo>
                                <a:lnTo>
                                  <a:pt x="249620" y="5986"/>
                                </a:lnTo>
                                <a:lnTo>
                                  <a:pt x="213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842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1914563" name="Graphic 5"/>
                        <wps:cNvSpPr/>
                        <wps:spPr>
                          <a:xfrm>
                            <a:off x="159533" y="115848"/>
                            <a:ext cx="255904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904" h="266700">
                                <a:moveTo>
                                  <a:pt x="179920" y="0"/>
                                </a:moveTo>
                                <a:lnTo>
                                  <a:pt x="138712" y="8222"/>
                                </a:lnTo>
                                <a:lnTo>
                                  <a:pt x="94527" y="30302"/>
                                </a:lnTo>
                                <a:lnTo>
                                  <a:pt x="37139" y="91125"/>
                                </a:lnTo>
                                <a:lnTo>
                                  <a:pt x="13557" y="133720"/>
                                </a:lnTo>
                                <a:lnTo>
                                  <a:pt x="849" y="175559"/>
                                </a:lnTo>
                                <a:lnTo>
                                  <a:pt x="0" y="213426"/>
                                </a:lnTo>
                                <a:lnTo>
                                  <a:pt x="11990" y="244106"/>
                                </a:lnTo>
                                <a:lnTo>
                                  <a:pt x="43839" y="265720"/>
                                </a:lnTo>
                                <a:lnTo>
                                  <a:pt x="87315" y="266169"/>
                                </a:lnTo>
                                <a:lnTo>
                                  <a:pt x="136832" y="246478"/>
                                </a:lnTo>
                                <a:lnTo>
                                  <a:pt x="186805" y="207670"/>
                                </a:lnTo>
                                <a:lnTo>
                                  <a:pt x="230077" y="153341"/>
                                </a:lnTo>
                                <a:lnTo>
                                  <a:pt x="254661" y="96812"/>
                                </a:lnTo>
                                <a:lnTo>
                                  <a:pt x="255561" y="77086"/>
                                </a:lnTo>
                                <a:lnTo>
                                  <a:pt x="253763" y="58748"/>
                                </a:lnTo>
                                <a:lnTo>
                                  <a:pt x="249121" y="42074"/>
                                </a:lnTo>
                                <a:lnTo>
                                  <a:pt x="241491" y="27343"/>
                                </a:lnTo>
                                <a:lnTo>
                                  <a:pt x="215172" y="6188"/>
                                </a:lnTo>
                                <a:lnTo>
                                  <a:pt x="179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2B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780713" name="Graphic 6"/>
                        <wps:cNvSpPr/>
                        <wps:spPr>
                          <a:xfrm>
                            <a:off x="186804" y="140030"/>
                            <a:ext cx="2890520" cy="297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0520" h="297815">
                                <a:moveTo>
                                  <a:pt x="124498" y="85305"/>
                                </a:moveTo>
                                <a:lnTo>
                                  <a:pt x="117602" y="77597"/>
                                </a:lnTo>
                                <a:lnTo>
                                  <a:pt x="106070" y="74561"/>
                                </a:lnTo>
                                <a:lnTo>
                                  <a:pt x="92722" y="76187"/>
                                </a:lnTo>
                                <a:lnTo>
                                  <a:pt x="54521" y="99072"/>
                                </a:lnTo>
                                <a:lnTo>
                                  <a:pt x="19989" y="128485"/>
                                </a:lnTo>
                                <a:lnTo>
                                  <a:pt x="15087" y="136766"/>
                                </a:lnTo>
                                <a:lnTo>
                                  <a:pt x="15811" y="141312"/>
                                </a:lnTo>
                                <a:lnTo>
                                  <a:pt x="19977" y="142544"/>
                                </a:lnTo>
                                <a:lnTo>
                                  <a:pt x="25425" y="140868"/>
                                </a:lnTo>
                                <a:lnTo>
                                  <a:pt x="36182" y="135674"/>
                                </a:lnTo>
                                <a:lnTo>
                                  <a:pt x="45770" y="133248"/>
                                </a:lnTo>
                                <a:lnTo>
                                  <a:pt x="53657" y="133896"/>
                                </a:lnTo>
                                <a:lnTo>
                                  <a:pt x="59309" y="137922"/>
                                </a:lnTo>
                                <a:lnTo>
                                  <a:pt x="61099" y="144475"/>
                                </a:lnTo>
                                <a:lnTo>
                                  <a:pt x="61201" y="156641"/>
                                </a:lnTo>
                                <a:lnTo>
                                  <a:pt x="59397" y="173634"/>
                                </a:lnTo>
                                <a:lnTo>
                                  <a:pt x="47358" y="224459"/>
                                </a:lnTo>
                                <a:lnTo>
                                  <a:pt x="27914" y="271411"/>
                                </a:lnTo>
                                <a:lnTo>
                                  <a:pt x="0" y="293331"/>
                                </a:lnTo>
                                <a:lnTo>
                                  <a:pt x="25768" y="294017"/>
                                </a:lnTo>
                                <a:lnTo>
                                  <a:pt x="51663" y="288404"/>
                                </a:lnTo>
                                <a:lnTo>
                                  <a:pt x="77520" y="276974"/>
                                </a:lnTo>
                                <a:lnTo>
                                  <a:pt x="103136" y="260197"/>
                                </a:lnTo>
                                <a:lnTo>
                                  <a:pt x="86995" y="251282"/>
                                </a:lnTo>
                                <a:lnTo>
                                  <a:pt x="89001" y="214579"/>
                                </a:lnTo>
                                <a:lnTo>
                                  <a:pt x="101155" y="166090"/>
                                </a:lnTo>
                                <a:lnTo>
                                  <a:pt x="111785" y="133248"/>
                                </a:lnTo>
                                <a:lnTo>
                                  <a:pt x="115481" y="121805"/>
                                </a:lnTo>
                                <a:lnTo>
                                  <a:pt x="123990" y="97726"/>
                                </a:lnTo>
                                <a:lnTo>
                                  <a:pt x="124498" y="85305"/>
                                </a:lnTo>
                                <a:close/>
                              </a:path>
                              <a:path w="2890520" h="297815">
                                <a:moveTo>
                                  <a:pt x="158064" y="11899"/>
                                </a:moveTo>
                                <a:lnTo>
                                  <a:pt x="154190" y="3835"/>
                                </a:lnTo>
                                <a:lnTo>
                                  <a:pt x="146291" y="0"/>
                                </a:lnTo>
                                <a:lnTo>
                                  <a:pt x="135775" y="711"/>
                                </a:lnTo>
                                <a:lnTo>
                                  <a:pt x="103428" y="26517"/>
                                </a:lnTo>
                                <a:lnTo>
                                  <a:pt x="97536" y="48945"/>
                                </a:lnTo>
                                <a:lnTo>
                                  <a:pt x="101536" y="56984"/>
                                </a:lnTo>
                                <a:lnTo>
                                  <a:pt x="109461" y="60794"/>
                                </a:lnTo>
                                <a:lnTo>
                                  <a:pt x="119964" y="59905"/>
                                </a:lnTo>
                                <a:lnTo>
                                  <a:pt x="152107" y="34137"/>
                                </a:lnTo>
                                <a:lnTo>
                                  <a:pt x="158064" y="11899"/>
                                </a:lnTo>
                                <a:close/>
                              </a:path>
                              <a:path w="2890520" h="297815">
                                <a:moveTo>
                                  <a:pt x="364794" y="74218"/>
                                </a:moveTo>
                                <a:lnTo>
                                  <a:pt x="287312" y="74218"/>
                                </a:lnTo>
                                <a:lnTo>
                                  <a:pt x="228777" y="292658"/>
                                </a:lnTo>
                                <a:lnTo>
                                  <a:pt x="306260" y="292658"/>
                                </a:lnTo>
                                <a:lnTo>
                                  <a:pt x="364794" y="74218"/>
                                </a:lnTo>
                                <a:close/>
                              </a:path>
                              <a:path w="2890520" h="297815">
                                <a:moveTo>
                                  <a:pt x="634377" y="126771"/>
                                </a:moveTo>
                                <a:lnTo>
                                  <a:pt x="614476" y="87210"/>
                                </a:lnTo>
                                <a:lnTo>
                                  <a:pt x="557326" y="69100"/>
                                </a:lnTo>
                                <a:lnTo>
                                  <a:pt x="530098" y="67894"/>
                                </a:lnTo>
                                <a:lnTo>
                                  <a:pt x="497801" y="69799"/>
                                </a:lnTo>
                                <a:lnTo>
                                  <a:pt x="441756" y="85026"/>
                                </a:lnTo>
                                <a:lnTo>
                                  <a:pt x="397573" y="115150"/>
                                </a:lnTo>
                                <a:lnTo>
                                  <a:pt x="367779" y="158419"/>
                                </a:lnTo>
                                <a:lnTo>
                                  <a:pt x="354126" y="209092"/>
                                </a:lnTo>
                                <a:lnTo>
                                  <a:pt x="355003" y="230479"/>
                                </a:lnTo>
                                <a:lnTo>
                                  <a:pt x="372262" y="264756"/>
                                </a:lnTo>
                                <a:lnTo>
                                  <a:pt x="408800" y="286181"/>
                                </a:lnTo>
                                <a:lnTo>
                                  <a:pt x="463080" y="293319"/>
                                </a:lnTo>
                                <a:lnTo>
                                  <a:pt x="494144" y="292036"/>
                                </a:lnTo>
                                <a:lnTo>
                                  <a:pt x="546112" y="281813"/>
                                </a:lnTo>
                                <a:lnTo>
                                  <a:pt x="584809" y="261251"/>
                                </a:lnTo>
                                <a:lnTo>
                                  <a:pt x="611936" y="229552"/>
                                </a:lnTo>
                                <a:lnTo>
                                  <a:pt x="541045" y="209499"/>
                                </a:lnTo>
                                <a:lnTo>
                                  <a:pt x="536511" y="218465"/>
                                </a:lnTo>
                                <a:lnTo>
                                  <a:pt x="531075" y="226288"/>
                                </a:lnTo>
                                <a:lnTo>
                                  <a:pt x="491159" y="247650"/>
                                </a:lnTo>
                                <a:lnTo>
                                  <a:pt x="480872" y="248272"/>
                                </a:lnTo>
                                <a:lnTo>
                                  <a:pt x="467448" y="247192"/>
                                </a:lnTo>
                                <a:lnTo>
                                  <a:pt x="436422" y="221589"/>
                                </a:lnTo>
                                <a:lnTo>
                                  <a:pt x="434555" y="210223"/>
                                </a:lnTo>
                                <a:lnTo>
                                  <a:pt x="435152" y="197015"/>
                                </a:lnTo>
                                <a:lnTo>
                                  <a:pt x="450062" y="152552"/>
                                </a:lnTo>
                                <a:lnTo>
                                  <a:pt x="478751" y="122923"/>
                                </a:lnTo>
                                <a:lnTo>
                                  <a:pt x="518071" y="112788"/>
                                </a:lnTo>
                                <a:lnTo>
                                  <a:pt x="526707" y="113284"/>
                                </a:lnTo>
                                <a:lnTo>
                                  <a:pt x="552767" y="144640"/>
                                </a:lnTo>
                                <a:lnTo>
                                  <a:pt x="632663" y="144640"/>
                                </a:lnTo>
                                <a:lnTo>
                                  <a:pt x="634377" y="126771"/>
                                </a:lnTo>
                                <a:close/>
                              </a:path>
                              <a:path w="2890520" h="297815">
                                <a:moveTo>
                                  <a:pt x="756285" y="74206"/>
                                </a:moveTo>
                                <a:lnTo>
                                  <a:pt x="678802" y="74206"/>
                                </a:lnTo>
                                <a:lnTo>
                                  <a:pt x="620268" y="292658"/>
                                </a:lnTo>
                                <a:lnTo>
                                  <a:pt x="697750" y="292658"/>
                                </a:lnTo>
                                <a:lnTo>
                                  <a:pt x="756285" y="74206"/>
                                </a:lnTo>
                                <a:close/>
                              </a:path>
                              <a:path w="2890520" h="297815">
                                <a:moveTo>
                                  <a:pt x="1025867" y="126771"/>
                                </a:moveTo>
                                <a:lnTo>
                                  <a:pt x="1005979" y="87210"/>
                                </a:lnTo>
                                <a:lnTo>
                                  <a:pt x="948817" y="69100"/>
                                </a:lnTo>
                                <a:lnTo>
                                  <a:pt x="921600" y="67894"/>
                                </a:lnTo>
                                <a:lnTo>
                                  <a:pt x="889292" y="69799"/>
                                </a:lnTo>
                                <a:lnTo>
                                  <a:pt x="833234" y="85026"/>
                                </a:lnTo>
                                <a:lnTo>
                                  <a:pt x="789063" y="115150"/>
                                </a:lnTo>
                                <a:lnTo>
                                  <a:pt x="759269" y="158419"/>
                                </a:lnTo>
                                <a:lnTo>
                                  <a:pt x="745617" y="209092"/>
                                </a:lnTo>
                                <a:lnTo>
                                  <a:pt x="746506" y="230479"/>
                                </a:lnTo>
                                <a:lnTo>
                                  <a:pt x="763765" y="264756"/>
                                </a:lnTo>
                                <a:lnTo>
                                  <a:pt x="800290" y="286181"/>
                                </a:lnTo>
                                <a:lnTo>
                                  <a:pt x="854583" y="293319"/>
                                </a:lnTo>
                                <a:lnTo>
                                  <a:pt x="885634" y="292036"/>
                                </a:lnTo>
                                <a:lnTo>
                                  <a:pt x="937615" y="281813"/>
                                </a:lnTo>
                                <a:lnTo>
                                  <a:pt x="976312" y="261251"/>
                                </a:lnTo>
                                <a:lnTo>
                                  <a:pt x="1003427" y="229552"/>
                                </a:lnTo>
                                <a:lnTo>
                                  <a:pt x="932548" y="209499"/>
                                </a:lnTo>
                                <a:lnTo>
                                  <a:pt x="928001" y="218465"/>
                                </a:lnTo>
                                <a:lnTo>
                                  <a:pt x="922578" y="226288"/>
                                </a:lnTo>
                                <a:lnTo>
                                  <a:pt x="882650" y="247650"/>
                                </a:lnTo>
                                <a:lnTo>
                                  <a:pt x="872375" y="248272"/>
                                </a:lnTo>
                                <a:lnTo>
                                  <a:pt x="858939" y="247192"/>
                                </a:lnTo>
                                <a:lnTo>
                                  <a:pt x="827913" y="221589"/>
                                </a:lnTo>
                                <a:lnTo>
                                  <a:pt x="826046" y="210223"/>
                                </a:lnTo>
                                <a:lnTo>
                                  <a:pt x="826643" y="197015"/>
                                </a:lnTo>
                                <a:lnTo>
                                  <a:pt x="841552" y="152552"/>
                                </a:lnTo>
                                <a:lnTo>
                                  <a:pt x="870242" y="122923"/>
                                </a:lnTo>
                                <a:lnTo>
                                  <a:pt x="909574" y="112788"/>
                                </a:lnTo>
                                <a:lnTo>
                                  <a:pt x="918197" y="113284"/>
                                </a:lnTo>
                                <a:lnTo>
                                  <a:pt x="944257" y="144640"/>
                                </a:lnTo>
                                <a:lnTo>
                                  <a:pt x="1024166" y="144640"/>
                                </a:lnTo>
                                <a:lnTo>
                                  <a:pt x="1025867" y="126771"/>
                                </a:lnTo>
                                <a:close/>
                              </a:path>
                              <a:path w="2890520" h="297815">
                                <a:moveTo>
                                  <a:pt x="1147775" y="74206"/>
                                </a:moveTo>
                                <a:lnTo>
                                  <a:pt x="1070292" y="74206"/>
                                </a:lnTo>
                                <a:lnTo>
                                  <a:pt x="1011745" y="292658"/>
                                </a:lnTo>
                                <a:lnTo>
                                  <a:pt x="1089240" y="292658"/>
                                </a:lnTo>
                                <a:lnTo>
                                  <a:pt x="1147775" y="74206"/>
                                </a:lnTo>
                                <a:close/>
                              </a:path>
                              <a:path w="2890520" h="297815">
                                <a:moveTo>
                                  <a:pt x="1440484" y="119595"/>
                                </a:moveTo>
                                <a:lnTo>
                                  <a:pt x="1422095" y="83527"/>
                                </a:lnTo>
                                <a:lnTo>
                                  <a:pt x="1380820" y="72110"/>
                                </a:lnTo>
                                <a:lnTo>
                                  <a:pt x="1361351" y="71335"/>
                                </a:lnTo>
                                <a:lnTo>
                                  <a:pt x="1340954" y="72148"/>
                                </a:lnTo>
                                <a:lnTo>
                                  <a:pt x="1289672" y="84467"/>
                                </a:lnTo>
                                <a:lnTo>
                                  <a:pt x="1258227" y="107035"/>
                                </a:lnTo>
                                <a:lnTo>
                                  <a:pt x="1238745" y="154330"/>
                                </a:lnTo>
                                <a:lnTo>
                                  <a:pt x="1240434" y="166751"/>
                                </a:lnTo>
                                <a:lnTo>
                                  <a:pt x="1274864" y="195668"/>
                                </a:lnTo>
                                <a:lnTo>
                                  <a:pt x="1318133" y="206095"/>
                                </a:lnTo>
                                <a:lnTo>
                                  <a:pt x="1336687" y="210718"/>
                                </a:lnTo>
                                <a:lnTo>
                                  <a:pt x="1349298" y="216382"/>
                                </a:lnTo>
                                <a:lnTo>
                                  <a:pt x="1355979" y="223100"/>
                                </a:lnTo>
                                <a:lnTo>
                                  <a:pt x="1356728" y="230860"/>
                                </a:lnTo>
                                <a:lnTo>
                                  <a:pt x="1351597" y="240842"/>
                                </a:lnTo>
                                <a:lnTo>
                                  <a:pt x="1342313" y="247967"/>
                                </a:lnTo>
                                <a:lnTo>
                                  <a:pt x="1328877" y="252222"/>
                                </a:lnTo>
                                <a:lnTo>
                                  <a:pt x="1311300" y="253644"/>
                                </a:lnTo>
                                <a:lnTo>
                                  <a:pt x="1292745" y="251650"/>
                                </a:lnTo>
                                <a:lnTo>
                                  <a:pt x="1280706" y="245732"/>
                                </a:lnTo>
                                <a:lnTo>
                                  <a:pt x="1275168" y="235864"/>
                                </a:lnTo>
                                <a:lnTo>
                                  <a:pt x="1276146" y="222072"/>
                                </a:lnTo>
                                <a:lnTo>
                                  <a:pt x="1276743" y="219849"/>
                                </a:lnTo>
                                <a:lnTo>
                                  <a:pt x="1214958" y="219798"/>
                                </a:lnTo>
                                <a:lnTo>
                                  <a:pt x="1213726" y="224383"/>
                                </a:lnTo>
                                <a:lnTo>
                                  <a:pt x="1211656" y="255879"/>
                                </a:lnTo>
                                <a:lnTo>
                                  <a:pt x="1224788" y="278396"/>
                                </a:lnTo>
                                <a:lnTo>
                                  <a:pt x="1253083" y="291909"/>
                                </a:lnTo>
                                <a:lnTo>
                                  <a:pt x="1296568" y="296443"/>
                                </a:lnTo>
                                <a:lnTo>
                                  <a:pt x="1317358" y="295605"/>
                                </a:lnTo>
                                <a:lnTo>
                                  <a:pt x="1370291" y="282867"/>
                                </a:lnTo>
                                <a:lnTo>
                                  <a:pt x="1402880" y="259715"/>
                                </a:lnTo>
                                <a:lnTo>
                                  <a:pt x="1420710" y="226021"/>
                                </a:lnTo>
                                <a:lnTo>
                                  <a:pt x="1423098" y="212775"/>
                                </a:lnTo>
                                <a:lnTo>
                                  <a:pt x="1422793" y="201028"/>
                                </a:lnTo>
                                <a:lnTo>
                                  <a:pt x="1393672" y="169570"/>
                                </a:lnTo>
                                <a:lnTo>
                                  <a:pt x="1356436" y="159169"/>
                                </a:lnTo>
                                <a:lnTo>
                                  <a:pt x="1347876" y="157441"/>
                                </a:lnTo>
                                <a:lnTo>
                                  <a:pt x="1324775" y="151803"/>
                                </a:lnTo>
                                <a:lnTo>
                                  <a:pt x="1312557" y="146329"/>
                                </a:lnTo>
                                <a:lnTo>
                                  <a:pt x="1306068" y="139941"/>
                                </a:lnTo>
                                <a:lnTo>
                                  <a:pt x="1305293" y="132626"/>
                                </a:lnTo>
                                <a:lnTo>
                                  <a:pt x="1310055" y="123685"/>
                                </a:lnTo>
                                <a:lnTo>
                                  <a:pt x="1318856" y="117297"/>
                                </a:lnTo>
                                <a:lnTo>
                                  <a:pt x="1331709" y="113474"/>
                                </a:lnTo>
                                <a:lnTo>
                                  <a:pt x="1348613" y="112204"/>
                                </a:lnTo>
                                <a:lnTo>
                                  <a:pt x="1364754" y="113741"/>
                                </a:lnTo>
                                <a:lnTo>
                                  <a:pt x="1375359" y="118300"/>
                                </a:lnTo>
                                <a:lnTo>
                                  <a:pt x="1380426" y="125895"/>
                                </a:lnTo>
                                <a:lnTo>
                                  <a:pt x="1379791" y="137121"/>
                                </a:lnTo>
                                <a:lnTo>
                                  <a:pt x="1438478" y="137160"/>
                                </a:lnTo>
                                <a:lnTo>
                                  <a:pt x="1440484" y="119595"/>
                                </a:lnTo>
                                <a:close/>
                              </a:path>
                              <a:path w="2890520" h="297815">
                                <a:moveTo>
                                  <a:pt x="1629879" y="186080"/>
                                </a:moveTo>
                                <a:lnTo>
                                  <a:pt x="1623707" y="168198"/>
                                </a:lnTo>
                                <a:lnTo>
                                  <a:pt x="1620342" y="158483"/>
                                </a:lnTo>
                                <a:lnTo>
                                  <a:pt x="1596555" y="141909"/>
                                </a:lnTo>
                                <a:lnTo>
                                  <a:pt x="1577162" y="139090"/>
                                </a:lnTo>
                                <a:lnTo>
                                  <a:pt x="1577162" y="188722"/>
                                </a:lnTo>
                                <a:lnTo>
                                  <a:pt x="1574736" y="198882"/>
                                </a:lnTo>
                                <a:lnTo>
                                  <a:pt x="1500390" y="198831"/>
                                </a:lnTo>
                                <a:lnTo>
                                  <a:pt x="1507286" y="185420"/>
                                </a:lnTo>
                                <a:lnTo>
                                  <a:pt x="1517230" y="175844"/>
                                </a:lnTo>
                                <a:lnTo>
                                  <a:pt x="1530235" y="170103"/>
                                </a:lnTo>
                                <a:lnTo>
                                  <a:pt x="1546301" y="168198"/>
                                </a:lnTo>
                                <a:lnTo>
                                  <a:pt x="1556791" y="168211"/>
                                </a:lnTo>
                                <a:lnTo>
                                  <a:pt x="1564640" y="170688"/>
                                </a:lnTo>
                                <a:lnTo>
                                  <a:pt x="1569847" y="175628"/>
                                </a:lnTo>
                                <a:lnTo>
                                  <a:pt x="1575536" y="180962"/>
                                </a:lnTo>
                                <a:lnTo>
                                  <a:pt x="1577162" y="188722"/>
                                </a:lnTo>
                                <a:lnTo>
                                  <a:pt x="1577162" y="139090"/>
                                </a:lnTo>
                                <a:lnTo>
                                  <a:pt x="1558531" y="136359"/>
                                </a:lnTo>
                                <a:lnTo>
                                  <a:pt x="1537309" y="137528"/>
                                </a:lnTo>
                                <a:lnTo>
                                  <a:pt x="1499730" y="146989"/>
                                </a:lnTo>
                                <a:lnTo>
                                  <a:pt x="1467294" y="167246"/>
                                </a:lnTo>
                                <a:lnTo>
                                  <a:pt x="1444028" y="199148"/>
                                </a:lnTo>
                                <a:lnTo>
                                  <a:pt x="1433588" y="238010"/>
                                </a:lnTo>
                                <a:lnTo>
                                  <a:pt x="1434630" y="254393"/>
                                </a:lnTo>
                                <a:lnTo>
                                  <a:pt x="1461147" y="286981"/>
                                </a:lnTo>
                                <a:lnTo>
                                  <a:pt x="1512328" y="296608"/>
                                </a:lnTo>
                                <a:lnTo>
                                  <a:pt x="1551165" y="293357"/>
                                </a:lnTo>
                                <a:lnTo>
                                  <a:pt x="1581531" y="283578"/>
                                </a:lnTo>
                                <a:lnTo>
                                  <a:pt x="1603400" y="267246"/>
                                </a:lnTo>
                                <a:lnTo>
                                  <a:pt x="1604683" y="265061"/>
                                </a:lnTo>
                                <a:lnTo>
                                  <a:pt x="1616798" y="244386"/>
                                </a:lnTo>
                                <a:lnTo>
                                  <a:pt x="1559890" y="244348"/>
                                </a:lnTo>
                                <a:lnTo>
                                  <a:pt x="1554518" y="253415"/>
                                </a:lnTo>
                                <a:lnTo>
                                  <a:pt x="1546517" y="259892"/>
                                </a:lnTo>
                                <a:lnTo>
                                  <a:pt x="1535849" y="263779"/>
                                </a:lnTo>
                                <a:lnTo>
                                  <a:pt x="1522552" y="265061"/>
                                </a:lnTo>
                                <a:lnTo>
                                  <a:pt x="1514513" y="264490"/>
                                </a:lnTo>
                                <a:lnTo>
                                  <a:pt x="1490980" y="237756"/>
                                </a:lnTo>
                                <a:lnTo>
                                  <a:pt x="1492097" y="229781"/>
                                </a:lnTo>
                                <a:lnTo>
                                  <a:pt x="1623796" y="229882"/>
                                </a:lnTo>
                                <a:lnTo>
                                  <a:pt x="1625180" y="224701"/>
                                </a:lnTo>
                                <a:lnTo>
                                  <a:pt x="1628317" y="198882"/>
                                </a:lnTo>
                                <a:lnTo>
                                  <a:pt x="1629879" y="186080"/>
                                </a:lnTo>
                                <a:close/>
                              </a:path>
                              <a:path w="2890520" h="297815">
                                <a:moveTo>
                                  <a:pt x="1833397" y="194475"/>
                                </a:moveTo>
                                <a:lnTo>
                                  <a:pt x="1832279" y="169138"/>
                                </a:lnTo>
                                <a:lnTo>
                                  <a:pt x="1819503" y="151041"/>
                                </a:lnTo>
                                <a:lnTo>
                                  <a:pt x="1795030" y="140157"/>
                                </a:lnTo>
                                <a:lnTo>
                                  <a:pt x="1758899" y="136512"/>
                                </a:lnTo>
                                <a:lnTo>
                                  <a:pt x="1737677" y="137680"/>
                                </a:lnTo>
                                <a:lnTo>
                                  <a:pt x="1700098" y="147129"/>
                                </a:lnTo>
                                <a:lnTo>
                                  <a:pt x="1667649" y="167449"/>
                                </a:lnTo>
                                <a:lnTo>
                                  <a:pt x="1644396" y="199351"/>
                                </a:lnTo>
                                <a:lnTo>
                                  <a:pt x="1633956" y="238264"/>
                                </a:lnTo>
                                <a:lnTo>
                                  <a:pt x="1635036" y="254698"/>
                                </a:lnTo>
                                <a:lnTo>
                                  <a:pt x="1661947" y="286994"/>
                                </a:lnTo>
                                <a:lnTo>
                                  <a:pt x="1713661" y="296443"/>
                                </a:lnTo>
                                <a:lnTo>
                                  <a:pt x="1754809" y="292557"/>
                                </a:lnTo>
                                <a:lnTo>
                                  <a:pt x="1810461" y="261200"/>
                                </a:lnTo>
                                <a:lnTo>
                                  <a:pt x="1765084" y="233680"/>
                                </a:lnTo>
                                <a:lnTo>
                                  <a:pt x="1759432" y="245999"/>
                                </a:lnTo>
                                <a:lnTo>
                                  <a:pt x="1750631" y="254787"/>
                                </a:lnTo>
                                <a:lnTo>
                                  <a:pt x="1738668" y="260057"/>
                                </a:lnTo>
                                <a:lnTo>
                                  <a:pt x="1723542" y="261797"/>
                                </a:lnTo>
                                <a:lnTo>
                                  <a:pt x="1707832" y="259067"/>
                                </a:lnTo>
                                <a:lnTo>
                                  <a:pt x="1698282" y="250926"/>
                                </a:lnTo>
                                <a:lnTo>
                                  <a:pt x="1694878" y="237363"/>
                                </a:lnTo>
                                <a:lnTo>
                                  <a:pt x="1697634" y="218376"/>
                                </a:lnTo>
                                <a:lnTo>
                                  <a:pt x="1722234" y="178015"/>
                                </a:lnTo>
                                <a:lnTo>
                                  <a:pt x="1748561" y="169532"/>
                                </a:lnTo>
                                <a:lnTo>
                                  <a:pt x="1761324" y="171094"/>
                                </a:lnTo>
                                <a:lnTo>
                                  <a:pt x="1770024" y="175768"/>
                                </a:lnTo>
                                <a:lnTo>
                                  <a:pt x="1774685" y="183553"/>
                                </a:lnTo>
                                <a:lnTo>
                                  <a:pt x="1775307" y="194437"/>
                                </a:lnTo>
                                <a:lnTo>
                                  <a:pt x="1833397" y="194475"/>
                                </a:lnTo>
                                <a:close/>
                              </a:path>
                              <a:path w="2890520" h="297815">
                                <a:moveTo>
                                  <a:pt x="2057450" y="141033"/>
                                </a:moveTo>
                                <a:lnTo>
                                  <a:pt x="1999361" y="140995"/>
                                </a:lnTo>
                                <a:lnTo>
                                  <a:pt x="1978710" y="217995"/>
                                </a:lnTo>
                                <a:lnTo>
                                  <a:pt x="1970963" y="237502"/>
                                </a:lnTo>
                                <a:lnTo>
                                  <a:pt x="1959673" y="251421"/>
                                </a:lnTo>
                                <a:lnTo>
                                  <a:pt x="1944827" y="259765"/>
                                </a:lnTo>
                                <a:lnTo>
                                  <a:pt x="1926412" y="262547"/>
                                </a:lnTo>
                                <a:lnTo>
                                  <a:pt x="1912683" y="260451"/>
                                </a:lnTo>
                                <a:lnTo>
                                  <a:pt x="1904149" y="254203"/>
                                </a:lnTo>
                                <a:lnTo>
                                  <a:pt x="1900809" y="243776"/>
                                </a:lnTo>
                                <a:lnTo>
                                  <a:pt x="1902675" y="229196"/>
                                </a:lnTo>
                                <a:lnTo>
                                  <a:pt x="1926336" y="140931"/>
                                </a:lnTo>
                                <a:lnTo>
                                  <a:pt x="1867941" y="140893"/>
                                </a:lnTo>
                                <a:lnTo>
                                  <a:pt x="1843735" y="231228"/>
                                </a:lnTo>
                                <a:lnTo>
                                  <a:pt x="1840788" y="246214"/>
                                </a:lnTo>
                                <a:lnTo>
                                  <a:pt x="1840471" y="259334"/>
                                </a:lnTo>
                                <a:lnTo>
                                  <a:pt x="1842795" y="270573"/>
                                </a:lnTo>
                                <a:lnTo>
                                  <a:pt x="1877390" y="295821"/>
                                </a:lnTo>
                                <a:lnTo>
                                  <a:pt x="1892084" y="296887"/>
                                </a:lnTo>
                                <a:lnTo>
                                  <a:pt x="1911057" y="295148"/>
                                </a:lnTo>
                                <a:lnTo>
                                  <a:pt x="1929549" y="289915"/>
                                </a:lnTo>
                                <a:lnTo>
                                  <a:pt x="1947545" y="281178"/>
                                </a:lnTo>
                                <a:lnTo>
                                  <a:pt x="1965058" y="268947"/>
                                </a:lnTo>
                                <a:lnTo>
                                  <a:pt x="1962950" y="276847"/>
                                </a:lnTo>
                                <a:lnTo>
                                  <a:pt x="1961273" y="284937"/>
                                </a:lnTo>
                                <a:lnTo>
                                  <a:pt x="1960029" y="293230"/>
                                </a:lnTo>
                                <a:lnTo>
                                  <a:pt x="2018385" y="293268"/>
                                </a:lnTo>
                                <a:lnTo>
                                  <a:pt x="2024697" y="263613"/>
                                </a:lnTo>
                                <a:lnTo>
                                  <a:pt x="2057450" y="141033"/>
                                </a:lnTo>
                                <a:close/>
                              </a:path>
                              <a:path w="2890520" h="297815">
                                <a:moveTo>
                                  <a:pt x="2212771" y="139369"/>
                                </a:moveTo>
                                <a:lnTo>
                                  <a:pt x="2206714" y="139369"/>
                                </a:lnTo>
                                <a:lnTo>
                                  <a:pt x="2186330" y="141351"/>
                                </a:lnTo>
                                <a:lnTo>
                                  <a:pt x="2168067" y="147307"/>
                                </a:lnTo>
                                <a:lnTo>
                                  <a:pt x="2151913" y="157238"/>
                                </a:lnTo>
                                <a:lnTo>
                                  <a:pt x="2137867" y="171157"/>
                                </a:lnTo>
                                <a:lnTo>
                                  <a:pt x="2142007" y="155714"/>
                                </a:lnTo>
                                <a:lnTo>
                                  <a:pt x="2143683" y="148005"/>
                                </a:lnTo>
                                <a:lnTo>
                                  <a:pt x="2144738" y="141097"/>
                                </a:lnTo>
                                <a:lnTo>
                                  <a:pt x="2087829" y="141046"/>
                                </a:lnTo>
                                <a:lnTo>
                                  <a:pt x="2086521" y="148844"/>
                                </a:lnTo>
                                <a:lnTo>
                                  <a:pt x="2082609" y="166776"/>
                                </a:lnTo>
                                <a:lnTo>
                                  <a:pt x="2048802" y="293293"/>
                                </a:lnTo>
                                <a:lnTo>
                                  <a:pt x="2106892" y="293331"/>
                                </a:lnTo>
                                <a:lnTo>
                                  <a:pt x="2121103" y="240322"/>
                                </a:lnTo>
                                <a:lnTo>
                                  <a:pt x="2130133" y="217462"/>
                                </a:lnTo>
                                <a:lnTo>
                                  <a:pt x="2143214" y="201129"/>
                                </a:lnTo>
                                <a:lnTo>
                                  <a:pt x="2160346" y="191325"/>
                                </a:lnTo>
                                <a:lnTo>
                                  <a:pt x="2181529" y="188074"/>
                                </a:lnTo>
                                <a:lnTo>
                                  <a:pt x="2187537" y="188087"/>
                                </a:lnTo>
                                <a:lnTo>
                                  <a:pt x="2193467" y="188582"/>
                                </a:lnTo>
                                <a:lnTo>
                                  <a:pt x="2199309" y="189572"/>
                                </a:lnTo>
                                <a:lnTo>
                                  <a:pt x="2212771" y="139369"/>
                                </a:lnTo>
                                <a:close/>
                              </a:path>
                              <a:path w="2890520" h="297815">
                                <a:moveTo>
                                  <a:pt x="2287041" y="141198"/>
                                </a:moveTo>
                                <a:lnTo>
                                  <a:pt x="2228939" y="141160"/>
                                </a:lnTo>
                                <a:lnTo>
                                  <a:pt x="2188146" y="293395"/>
                                </a:lnTo>
                                <a:lnTo>
                                  <a:pt x="2246236" y="293446"/>
                                </a:lnTo>
                                <a:lnTo>
                                  <a:pt x="2287041" y="141198"/>
                                </a:lnTo>
                                <a:close/>
                              </a:path>
                              <a:path w="2890520" h="297815">
                                <a:moveTo>
                                  <a:pt x="2306993" y="75006"/>
                                </a:moveTo>
                                <a:lnTo>
                                  <a:pt x="2244318" y="74955"/>
                                </a:lnTo>
                                <a:lnTo>
                                  <a:pt x="2232850" y="117754"/>
                                </a:lnTo>
                                <a:lnTo>
                                  <a:pt x="2295525" y="117805"/>
                                </a:lnTo>
                                <a:lnTo>
                                  <a:pt x="2306993" y="75006"/>
                                </a:lnTo>
                                <a:close/>
                              </a:path>
                              <a:path w="2890520" h="297815">
                                <a:moveTo>
                                  <a:pt x="2437003" y="141325"/>
                                </a:moveTo>
                                <a:lnTo>
                                  <a:pt x="2389263" y="141287"/>
                                </a:lnTo>
                                <a:lnTo>
                                  <a:pt x="2403589" y="87820"/>
                                </a:lnTo>
                                <a:lnTo>
                                  <a:pt x="2395893" y="91300"/>
                                </a:lnTo>
                                <a:lnTo>
                                  <a:pt x="2388539" y="94322"/>
                                </a:lnTo>
                                <a:lnTo>
                                  <a:pt x="2381516" y="96913"/>
                                </a:lnTo>
                                <a:lnTo>
                                  <a:pt x="2374849" y="99060"/>
                                </a:lnTo>
                                <a:lnTo>
                                  <a:pt x="2341346" y="108813"/>
                                </a:lnTo>
                                <a:lnTo>
                                  <a:pt x="2332647" y="141236"/>
                                </a:lnTo>
                                <a:lnTo>
                                  <a:pt x="2297760" y="141211"/>
                                </a:lnTo>
                                <a:lnTo>
                                  <a:pt x="2288070" y="177342"/>
                                </a:lnTo>
                                <a:lnTo>
                                  <a:pt x="2322957" y="177380"/>
                                </a:lnTo>
                                <a:lnTo>
                                  <a:pt x="2303792" y="248907"/>
                                </a:lnTo>
                                <a:lnTo>
                                  <a:pt x="2302306" y="270040"/>
                                </a:lnTo>
                                <a:lnTo>
                                  <a:pt x="2310790" y="285127"/>
                                </a:lnTo>
                                <a:lnTo>
                                  <a:pt x="2329230" y="294195"/>
                                </a:lnTo>
                                <a:lnTo>
                                  <a:pt x="2357666" y="297230"/>
                                </a:lnTo>
                                <a:lnTo>
                                  <a:pt x="2367000" y="296989"/>
                                </a:lnTo>
                                <a:lnTo>
                                  <a:pt x="2376551" y="296252"/>
                                </a:lnTo>
                                <a:lnTo>
                                  <a:pt x="2386304" y="295008"/>
                                </a:lnTo>
                                <a:lnTo>
                                  <a:pt x="2396274" y="293268"/>
                                </a:lnTo>
                                <a:lnTo>
                                  <a:pt x="2406205" y="256247"/>
                                </a:lnTo>
                                <a:lnTo>
                                  <a:pt x="2395588" y="257225"/>
                                </a:lnTo>
                                <a:lnTo>
                                  <a:pt x="2387473" y="257708"/>
                                </a:lnTo>
                                <a:lnTo>
                                  <a:pt x="2373376" y="257695"/>
                                </a:lnTo>
                                <a:lnTo>
                                  <a:pt x="2367775" y="256362"/>
                                </a:lnTo>
                                <a:lnTo>
                                  <a:pt x="2361920" y="250634"/>
                                </a:lnTo>
                                <a:lnTo>
                                  <a:pt x="2361463" y="245008"/>
                                </a:lnTo>
                                <a:lnTo>
                                  <a:pt x="2379573" y="177419"/>
                                </a:lnTo>
                                <a:lnTo>
                                  <a:pt x="2427325" y="177457"/>
                                </a:lnTo>
                                <a:lnTo>
                                  <a:pt x="2437003" y="141325"/>
                                </a:lnTo>
                                <a:close/>
                              </a:path>
                              <a:path w="2890520" h="297815">
                                <a:moveTo>
                                  <a:pt x="2513063" y="141376"/>
                                </a:moveTo>
                                <a:lnTo>
                                  <a:pt x="2454973" y="141338"/>
                                </a:lnTo>
                                <a:lnTo>
                                  <a:pt x="2414168" y="293573"/>
                                </a:lnTo>
                                <a:lnTo>
                                  <a:pt x="2472258" y="293624"/>
                                </a:lnTo>
                                <a:lnTo>
                                  <a:pt x="2513063" y="141376"/>
                                </a:lnTo>
                                <a:close/>
                              </a:path>
                              <a:path w="2890520" h="297815">
                                <a:moveTo>
                                  <a:pt x="2533015" y="75184"/>
                                </a:moveTo>
                                <a:lnTo>
                                  <a:pt x="2470340" y="75133"/>
                                </a:lnTo>
                                <a:lnTo>
                                  <a:pt x="2458872" y="117932"/>
                                </a:lnTo>
                                <a:lnTo>
                                  <a:pt x="2521547" y="117983"/>
                                </a:lnTo>
                                <a:lnTo>
                                  <a:pt x="2533015" y="75184"/>
                                </a:lnTo>
                                <a:close/>
                              </a:path>
                              <a:path w="2890520" h="297815">
                                <a:moveTo>
                                  <a:pt x="2705684" y="186880"/>
                                </a:moveTo>
                                <a:lnTo>
                                  <a:pt x="2699512" y="168998"/>
                                </a:lnTo>
                                <a:lnTo>
                                  <a:pt x="2696146" y="159283"/>
                                </a:lnTo>
                                <a:lnTo>
                                  <a:pt x="2672359" y="142709"/>
                                </a:lnTo>
                                <a:lnTo>
                                  <a:pt x="2652953" y="139890"/>
                                </a:lnTo>
                                <a:lnTo>
                                  <a:pt x="2652953" y="189522"/>
                                </a:lnTo>
                                <a:lnTo>
                                  <a:pt x="2650528" y="199682"/>
                                </a:lnTo>
                                <a:lnTo>
                                  <a:pt x="2576182" y="199631"/>
                                </a:lnTo>
                                <a:lnTo>
                                  <a:pt x="2583078" y="186232"/>
                                </a:lnTo>
                                <a:lnTo>
                                  <a:pt x="2593035" y="176657"/>
                                </a:lnTo>
                                <a:lnTo>
                                  <a:pt x="2606040" y="170916"/>
                                </a:lnTo>
                                <a:lnTo>
                                  <a:pt x="2622092" y="168998"/>
                                </a:lnTo>
                                <a:lnTo>
                                  <a:pt x="2632583" y="169011"/>
                                </a:lnTo>
                                <a:lnTo>
                                  <a:pt x="2640431" y="171488"/>
                                </a:lnTo>
                                <a:lnTo>
                                  <a:pt x="2645638" y="176428"/>
                                </a:lnTo>
                                <a:lnTo>
                                  <a:pt x="2651328" y="181762"/>
                                </a:lnTo>
                                <a:lnTo>
                                  <a:pt x="2652953" y="189522"/>
                                </a:lnTo>
                                <a:lnTo>
                                  <a:pt x="2652953" y="139890"/>
                                </a:lnTo>
                                <a:lnTo>
                                  <a:pt x="2634323" y="137160"/>
                                </a:lnTo>
                                <a:lnTo>
                                  <a:pt x="2613101" y="138341"/>
                                </a:lnTo>
                                <a:lnTo>
                                  <a:pt x="2575534" y="147789"/>
                                </a:lnTo>
                                <a:lnTo>
                                  <a:pt x="2543098" y="168046"/>
                                </a:lnTo>
                                <a:lnTo>
                                  <a:pt x="2519832" y="199961"/>
                                </a:lnTo>
                                <a:lnTo>
                                  <a:pt x="2509393" y="238823"/>
                                </a:lnTo>
                                <a:lnTo>
                                  <a:pt x="2510434" y="255206"/>
                                </a:lnTo>
                                <a:lnTo>
                                  <a:pt x="2536952" y="287782"/>
                                </a:lnTo>
                                <a:lnTo>
                                  <a:pt x="2588120" y="297395"/>
                                </a:lnTo>
                                <a:lnTo>
                                  <a:pt x="2626969" y="294170"/>
                                </a:lnTo>
                                <a:lnTo>
                                  <a:pt x="2657335" y="284378"/>
                                </a:lnTo>
                                <a:lnTo>
                                  <a:pt x="2679204" y="268058"/>
                                </a:lnTo>
                                <a:lnTo>
                                  <a:pt x="2680487" y="265861"/>
                                </a:lnTo>
                                <a:lnTo>
                                  <a:pt x="2692590" y="245186"/>
                                </a:lnTo>
                                <a:lnTo>
                                  <a:pt x="2635681" y="245148"/>
                                </a:lnTo>
                                <a:lnTo>
                                  <a:pt x="2630322" y="254228"/>
                                </a:lnTo>
                                <a:lnTo>
                                  <a:pt x="2622308" y="260705"/>
                                </a:lnTo>
                                <a:lnTo>
                                  <a:pt x="2611653" y="264579"/>
                                </a:lnTo>
                                <a:lnTo>
                                  <a:pt x="2598343" y="265861"/>
                                </a:lnTo>
                                <a:lnTo>
                                  <a:pt x="2590317" y="265303"/>
                                </a:lnTo>
                                <a:lnTo>
                                  <a:pt x="2566771" y="238569"/>
                                </a:lnTo>
                                <a:lnTo>
                                  <a:pt x="2567889" y="230581"/>
                                </a:lnTo>
                                <a:lnTo>
                                  <a:pt x="2699588" y="230670"/>
                                </a:lnTo>
                                <a:lnTo>
                                  <a:pt x="2700985" y="225488"/>
                                </a:lnTo>
                                <a:lnTo>
                                  <a:pt x="2704134" y="199682"/>
                                </a:lnTo>
                                <a:lnTo>
                                  <a:pt x="2705684" y="186880"/>
                                </a:lnTo>
                                <a:close/>
                              </a:path>
                              <a:path w="2890520" h="297815">
                                <a:moveTo>
                                  <a:pt x="2890520" y="173875"/>
                                </a:moveTo>
                                <a:lnTo>
                                  <a:pt x="2861399" y="142265"/>
                                </a:lnTo>
                                <a:lnTo>
                                  <a:pt x="2817838" y="137896"/>
                                </a:lnTo>
                                <a:lnTo>
                                  <a:pt x="2783522" y="140893"/>
                                </a:lnTo>
                                <a:lnTo>
                                  <a:pt x="2757170" y="149923"/>
                                </a:lnTo>
                                <a:lnTo>
                                  <a:pt x="2738767" y="164998"/>
                                </a:lnTo>
                                <a:lnTo>
                                  <a:pt x="2728328" y="186118"/>
                                </a:lnTo>
                                <a:lnTo>
                                  <a:pt x="2726499" y="197878"/>
                                </a:lnTo>
                                <a:lnTo>
                                  <a:pt x="2727833" y="207822"/>
                                </a:lnTo>
                                <a:lnTo>
                                  <a:pt x="2767380" y="230606"/>
                                </a:lnTo>
                                <a:lnTo>
                                  <a:pt x="2781554" y="232816"/>
                                </a:lnTo>
                                <a:lnTo>
                                  <a:pt x="2803004" y="236524"/>
                                </a:lnTo>
                                <a:lnTo>
                                  <a:pt x="2811957" y="240068"/>
                                </a:lnTo>
                                <a:lnTo>
                                  <a:pt x="2816669" y="244614"/>
                                </a:lnTo>
                                <a:lnTo>
                                  <a:pt x="2817164" y="250177"/>
                                </a:lnTo>
                                <a:lnTo>
                                  <a:pt x="2813659" y="257111"/>
                                </a:lnTo>
                                <a:lnTo>
                                  <a:pt x="2807398" y="262051"/>
                                </a:lnTo>
                                <a:lnTo>
                                  <a:pt x="2798368" y="265023"/>
                                </a:lnTo>
                                <a:lnTo>
                                  <a:pt x="2786570" y="266001"/>
                                </a:lnTo>
                                <a:lnTo>
                                  <a:pt x="2774607" y="264718"/>
                                </a:lnTo>
                                <a:lnTo>
                                  <a:pt x="2766847" y="260883"/>
                                </a:lnTo>
                                <a:lnTo>
                                  <a:pt x="2763291" y="254495"/>
                                </a:lnTo>
                                <a:lnTo>
                                  <a:pt x="2763926" y="245554"/>
                                </a:lnTo>
                                <a:lnTo>
                                  <a:pt x="2706052" y="245503"/>
                                </a:lnTo>
                                <a:lnTo>
                                  <a:pt x="2723172" y="289217"/>
                                </a:lnTo>
                                <a:lnTo>
                                  <a:pt x="2776220" y="297548"/>
                                </a:lnTo>
                                <a:lnTo>
                                  <a:pt x="2814637" y="294195"/>
                                </a:lnTo>
                                <a:lnTo>
                                  <a:pt x="2844152" y="284086"/>
                                </a:lnTo>
                                <a:lnTo>
                                  <a:pt x="2864751" y="267208"/>
                                </a:lnTo>
                                <a:lnTo>
                                  <a:pt x="2876448" y="243560"/>
                                </a:lnTo>
                                <a:lnTo>
                                  <a:pt x="2878061" y="232473"/>
                                </a:lnTo>
                                <a:lnTo>
                                  <a:pt x="2876486" y="223037"/>
                                </a:lnTo>
                                <a:lnTo>
                                  <a:pt x="2837370" y="201307"/>
                                </a:lnTo>
                                <a:lnTo>
                                  <a:pt x="2819146" y="197942"/>
                                </a:lnTo>
                                <a:lnTo>
                                  <a:pt x="2800159" y="193903"/>
                                </a:lnTo>
                                <a:lnTo>
                                  <a:pt x="2791193" y="190284"/>
                                </a:lnTo>
                                <a:lnTo>
                                  <a:pt x="2786392" y="185966"/>
                                </a:lnTo>
                                <a:lnTo>
                                  <a:pt x="2785732" y="180975"/>
                                </a:lnTo>
                                <a:lnTo>
                                  <a:pt x="2788602" y="175539"/>
                                </a:lnTo>
                                <a:lnTo>
                                  <a:pt x="2793885" y="171653"/>
                                </a:lnTo>
                                <a:lnTo>
                                  <a:pt x="2801582" y="169329"/>
                                </a:lnTo>
                                <a:lnTo>
                                  <a:pt x="2811691" y="168554"/>
                                </a:lnTo>
                                <a:lnTo>
                                  <a:pt x="2822371" y="169735"/>
                                </a:lnTo>
                                <a:lnTo>
                                  <a:pt x="2829280" y="173266"/>
                                </a:lnTo>
                                <a:lnTo>
                                  <a:pt x="2832417" y="179146"/>
                                </a:lnTo>
                                <a:lnTo>
                                  <a:pt x="2831617" y="187972"/>
                                </a:lnTo>
                                <a:lnTo>
                                  <a:pt x="2888526" y="188023"/>
                                </a:lnTo>
                                <a:lnTo>
                                  <a:pt x="2890520" y="1738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801C59" id="Group 463597506" o:spid="_x0000_s1026" style="width:252.7pt;height:42.9pt;mso-position-horizontal-relative:char;mso-position-vertical-relative:line" coordsize="32092,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32088;height:5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">
                  <v:imagedata r:id="rId7" o:title=""/>
                </v:shape>
                <v:shape id="Image 3" o:spid="_x0000_s1028" type="#_x0000_t75" style="position:absolute;left:682;top:542;width:4097;height: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">
                  <v:imagedata r:id="rId8" o:title=""/>
                </v:shape>
                <v:shape id="Graphic 4" o:spid="_x0000_s1029" style="position:absolute;left:1246;top:1154;width:2902;height:3187;visibility:visible;mso-wrap-style:square;v-text-anchor:top" coordsize="29019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" path="m213535,l171336,9023,126235,32370,81445,69353,43105,115496,16004,164351,1262,212274,,255618r13335,35121l40084,312435r36085,5998l118375,309419r45113,-23345l208293,249083r38328,-46169l273714,154040r14738,-47930l289714,62771,276378,27672,249620,5986,213535,xe" fillcolor="#f4842c" stroked="f">
                  <v:path arrowok="t"/>
                </v:shape>
                <v:shape id="Graphic 5" o:spid="_x0000_s1030" style="position:absolute;left:1595;top:1158;width:2559;height:2667;visibility:visible;mso-wrap-style:square;v-text-anchor:top" coordsize="255904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" path="m179920,l138712,8222,94527,30302,37139,91125,13557,133720,849,175559,,213426r11990,30680l43839,265720r43476,449l136832,246478r49973,-38808l230077,153341,254661,96812r900,-19726l253763,58748,249121,42074,241491,27343,215172,6188,179920,xe" fillcolor="#942b24" stroked="f">
                  <v:path arrowok="t"/>
                </v:shape>
                <v:shape id="Graphic 6" o:spid="_x0000_s1031" style="position:absolute;left:1868;top:1400;width:28905;height:2978;visibility:visible;mso-wrap-style:square;v-text-anchor:top" coordsize="289052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" path="m124498,85305r-6896,-7708l106070,74561,92722,76187,54521,99072,19989,128485r-4902,8281l15811,141312r4166,1232l25425,140868r10757,-5194l45770,133248r7887,648l59309,137922r1790,6553l61201,156641r-1804,16993l47358,224459,27914,271411,,293331r25768,686l51663,288404,77520,276974r25616,-16777l86995,251282r2006,-36703l101155,166090r10630,-32842l115481,121805r8509,-24079l124498,85305xem158064,11899l154190,3835,146291,,135775,711,103428,26517,97536,48945r4000,8039l109461,60794r10503,-889l152107,34137r5957,-22238xem364794,74218r-77482,l228777,292658r77483,l364794,74218xem634377,126771l614476,87210,557326,69100,530098,67894r-32297,1905l441756,85026r-44183,30124l367779,158419r-13653,50673l355003,230479r17259,34277l408800,286181r54280,7138l494144,292036r51968,-10223l584809,261251r27127,-31699l541045,209499r-4534,8966l531075,226288r-39916,21362l480872,248272r-13424,-1080l436422,221589r-1867,-11366l435152,197015r14910,-44463l478751,122923r39320,-10135l526707,113284r26060,31356l632663,144640r1714,-17869xem756285,74206r-77483,l620268,292658r77482,l756285,74206xem1025867,126771l1005979,87210,948817,69100,921600,67894r-32308,1905l833234,85026r-44171,30124l759269,158419r-13652,50673l746506,230479r17259,34277l800290,286181r54293,7138l885634,292036r51981,-10223l976312,261251r27115,-31699l932548,209499r-4547,8966l922578,226288r-39928,21362l872375,248272r-13436,-1080l827913,221589r-1867,-11366l826643,197015r14909,-44463l870242,122923r39332,-10135l918197,113284r26060,31356l1024166,144640r1701,-17869xem1147775,74206r-77483,l1011745,292658r77495,l1147775,74206xem1440484,119595l1422095,83527,1380820,72110r-19469,-775l1340954,72148r-51282,12319l1258227,107035r-19482,47295l1240434,166751r34430,28917l1318133,206095r18554,4623l1349298,216382r6681,6718l1356728,230860r-5131,9982l1342313,247967r-13436,4255l1311300,253644r-18555,-1994l1280706,245732r-5538,-9868l1276146,222072r597,-2223l1214958,219798r-1232,4585l1211656,255879r13132,22517l1253083,291909r43485,4534l1317358,295605r52933,-12738l1402880,259715r17830,-33694l1423098,212775r-305,-11747l1393672,169570r-37236,-10401l1347876,157441r-23101,-5638l1312557,146329r-6489,-6388l1305293,132626r4762,-8941l1318856,117297r12853,-3823l1348613,112204r16141,1537l1375359,118300r5067,7595l1379791,137121r58687,39l1440484,119595xem1629879,186080r-6172,-17882l1620342,158483r-23787,-16574l1577162,139090r,49632l1574736,198882r-74346,-51l1507286,185420r9944,-9576l1530235,170103r16066,-1905l1556791,168211r7849,2477l1569847,175628r5689,5334l1577162,188722r,-49632l1558531,136359r-21222,1169l1499730,146989r-32436,20257l1444028,199148r-10440,38862l1434630,254393r26517,32588l1512328,296608r38837,-3251l1581531,283578r21869,-16332l1604683,265061r12115,-20675l1559890,244348r-5372,9067l1546517,259892r-10668,3887l1522552,265061r-8039,-571l1490980,237756r1117,-7975l1623796,229882r1384,-5181l1628317,198882r1562,-12802xem1833397,194475r-1118,-25337l1819503,151041r-24473,-10884l1758899,136512r-21222,1168l1700098,147129r-32449,20320l1644396,199351r-10440,38913l1635036,254698r26911,32296l1713661,296443r41148,-3886l1810461,261200r-45377,-27520l1759432,245999r-8801,8788l1738668,260057r-15126,1740l1707832,259067r-9550,-8141l1694878,237363r2756,-18987l1722234,178015r26327,-8483l1761324,171094r8700,4674l1774685,183553r622,10884l1833397,194475xem2057450,141033r-58089,-38l1978710,217995r-7747,19507l1959673,251421r-14846,8344l1926412,262547r-13729,-2096l1904149,254203r-3340,-10427l1902675,229196r23661,-88265l1867941,140893r-24206,90335l1840788,246214r-317,13120l1842795,270573r34595,25248l1892084,296887r18973,-1739l1929549,289915r17996,-8737l1965058,268947r-2108,7900l1961273,284937r-1244,8293l2018385,293268r6312,-29655l2057450,141033xem2212771,139369r-6057,l2186330,141351r-18263,5956l2151913,157238r-14046,13919l2142007,155714r1676,-7709l2144738,141097r-56909,-51l2086521,148844r-3912,17932l2048802,293293r58090,38l2121103,240322r9030,-22860l2143214,201129r17132,-9804l2181529,188074r6008,13l2193467,188582r5842,990l2212771,139369xem2287041,141198r-58102,-38l2188146,293395r58090,51l2287041,141198xem2306993,75006r-62675,-51l2232850,117754r62675,51l2306993,75006xem2437003,141325r-47740,-38l2403589,87820r-7696,3480l2388539,94322r-7023,2591l2374849,99060r-33503,9753l2332647,141236r-34887,-25l2288070,177342r34887,38l2303792,248907r-1486,21133l2310790,285127r18440,9068l2357666,297230r9334,-241l2376551,296252r9753,-1244l2396274,293268r9931,-37021l2395588,257225r-8115,483l2373376,257695r-5601,-1333l2361920,250634r-457,-5626l2379573,177419r47752,38l2437003,141325xem2513063,141376r-58090,-38l2414168,293573r58090,51l2513063,141376xem2533015,75184r-62675,-51l2458872,117932r62675,51l2533015,75184xem2705684,186880r-6172,-17882l2696146,159283r-23787,-16574l2652953,139890r,49632l2650528,199682r-74346,-51l2583078,186232r9957,-9575l2606040,170916r16052,-1918l2632583,169011r7848,2477l2645638,176428r5690,5334l2652953,189522r,-49632l2634323,137160r-21222,1181l2575534,147789r-32436,20257l2519832,199961r-10439,38862l2510434,255206r26518,32576l2588120,297395r38849,-3225l2657335,284378r21869,-16320l2680487,265861r12103,-20675l2635681,245148r-5359,9080l2622308,260705r-10655,3874l2598343,265861r-8026,-558l2566771,238569r1118,-7988l2699588,230670r1397,-5182l2704134,199682r1550,-12802xem2890520,173875r-29121,-31610l2817838,137896r-34316,2997l2757170,149923r-18403,15075l2728328,186118r-1829,11760l2727833,207822r39547,22784l2781554,232816r21450,3708l2811957,240068r4712,4546l2817164,250177r-3505,6934l2807398,262051r-9030,2972l2786570,266001r-11963,-1283l2766847,260883r-3556,-6388l2763926,245554r-57874,-51l2723172,289217r53048,8331l2814637,294195r29515,-10109l2864751,267208r11697,-23648l2878061,232473r-1575,-9436l2837370,201307r-18224,-3365l2800159,193903r-8966,-3619l2786392,185966r-660,-4991l2788602,175539r5283,-3886l2801582,169329r10109,-775l2822371,169735r6909,3531l2832417,179146r-800,8826l2888526,188023r1994,-14148xe" stroked="f">
                  <v:path arrowok="t"/>
                </v:shape>
                <w10:anchorlock/>
              </v:group>
            </w:pict>
          </mc:Fallback>
        </mc:AlternateContent>
      </w:r>
    </w:p>
    <w:p w14:paraId="62DCE57F" w14:textId="77777777" w:rsidR="00351142" w:rsidRPr="00351142" w:rsidRDefault="00351142" w:rsidP="00277781">
      <w:pPr>
        <w:jc w:val="both"/>
        <w:rPr>
          <w:rFonts w:ascii="Times New Roman" w:hAnsi="Times New Roman" w:cs="Times New Roman"/>
        </w:rPr>
      </w:pPr>
    </w:p>
    <w:p w14:paraId="27A340A4" w14:textId="39A3322E" w:rsidR="00277781" w:rsidRPr="00351142" w:rsidRDefault="00277781" w:rsidP="00277781">
      <w:pPr>
        <w:jc w:val="both"/>
        <w:rPr>
          <w:rFonts w:ascii="Times New Roman" w:hAnsi="Times New Roman" w:cs="Times New Roman"/>
          <w:b/>
        </w:rPr>
      </w:pPr>
    </w:p>
    <w:p w14:paraId="3CF39CB5" w14:textId="0EDAB68B" w:rsidR="00277781" w:rsidRPr="00351142" w:rsidRDefault="00277781" w:rsidP="00277781">
      <w:pPr>
        <w:jc w:val="both"/>
        <w:rPr>
          <w:rFonts w:ascii="Times New Roman" w:eastAsia="Zurich BT" w:hAnsi="Times New Roman" w:cs="Times New Roman"/>
          <w:b/>
        </w:rPr>
      </w:pPr>
      <w:r w:rsidRPr="00351142">
        <w:rPr>
          <w:rFonts w:ascii="Times New Roman" w:hAnsi="Times New Roman" w:cs="Times New Roman"/>
          <w:b/>
          <w:u w:val="single"/>
        </w:rPr>
        <w:t>Checklist</w:t>
      </w:r>
      <w:r w:rsidR="00667B8B">
        <w:rPr>
          <w:rFonts w:ascii="Times New Roman" w:hAnsi="Times New Roman" w:cs="Times New Roman"/>
          <w:b/>
          <w:u w:val="single"/>
        </w:rPr>
        <w:t xml:space="preserve"> for</w:t>
      </w:r>
      <w:r w:rsidR="00667B8B">
        <w:rPr>
          <w:rFonts w:ascii="Times New Roman" w:eastAsia="Zurich BT" w:hAnsi="Times New Roman" w:cs="Times New Roman"/>
          <w:b/>
          <w:u w:val="single"/>
        </w:rPr>
        <w:t xml:space="preserve"> </w:t>
      </w:r>
      <w:r w:rsidRPr="00351142">
        <w:rPr>
          <w:rFonts w:ascii="Times New Roman" w:hAnsi="Times New Roman" w:cs="Times New Roman"/>
          <w:b/>
          <w:u w:val="single"/>
        </w:rPr>
        <w:t>Corporate</w:t>
      </w:r>
      <w:r w:rsidRPr="00351142">
        <w:rPr>
          <w:rFonts w:ascii="Times New Roman" w:eastAsia="Zurich BT" w:hAnsi="Times New Roman" w:cs="Times New Roman"/>
          <w:u w:val="single"/>
        </w:rPr>
        <w:t xml:space="preserve">   </w:t>
      </w:r>
      <w:r w:rsidRPr="00351142">
        <w:rPr>
          <w:rFonts w:ascii="Times New Roman" w:eastAsia="Zurich BT" w:hAnsi="Times New Roman" w:cs="Times New Roman"/>
          <w:b/>
        </w:rPr>
        <w:t xml:space="preserve"> </w:t>
      </w:r>
    </w:p>
    <w:p w14:paraId="02AE7746" w14:textId="2041191B" w:rsidR="00277781" w:rsidRPr="00351142" w:rsidRDefault="00277781" w:rsidP="00EC0FFB">
      <w:pPr>
        <w:jc w:val="both"/>
        <w:rPr>
          <w:rFonts w:ascii="Times New Roman" w:hAnsi="Times New Roman" w:cs="Times New Roman"/>
          <w:b/>
        </w:rPr>
      </w:pPr>
    </w:p>
    <w:p w14:paraId="40DB2191" w14:textId="77777777" w:rsidR="00351142" w:rsidRPr="00351142" w:rsidRDefault="00351142" w:rsidP="00351142">
      <w:pPr>
        <w:jc w:val="both"/>
        <w:rPr>
          <w:rFonts w:ascii="Times New Roman" w:hAnsi="Times New Roman" w:cs="Times New Roman"/>
          <w:b/>
        </w:rPr>
      </w:pPr>
    </w:p>
    <w:p w14:paraId="6B09A703" w14:textId="77777777" w:rsidR="00351142" w:rsidRPr="00351142" w:rsidRDefault="00351142" w:rsidP="00351142">
      <w:pPr>
        <w:jc w:val="both"/>
        <w:rPr>
          <w:rFonts w:ascii="Times New Roman" w:hAnsi="Times New Roman" w:cs="Times New Roman"/>
          <w:b/>
        </w:rPr>
      </w:pPr>
    </w:p>
    <w:p w14:paraId="540CFC61" w14:textId="77777777" w:rsidR="00351142" w:rsidRPr="00351142" w:rsidRDefault="00351142" w:rsidP="00351142">
      <w:pPr>
        <w:rPr>
          <w:rFonts w:ascii="Times New Roman" w:hAnsi="Times New Roman" w:cs="Times New Roman"/>
        </w:rPr>
      </w:pPr>
    </w:p>
    <w:p w14:paraId="113B0A0E" w14:textId="77777777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2187169"/>
      <w:r w:rsidRPr="00351142">
        <w:rPr>
          <w:rFonts w:ascii="Times New Roman" w:hAnsi="Times New Roman" w:cs="Times New Roman"/>
          <w:sz w:val="24"/>
          <w:szCs w:val="24"/>
        </w:rPr>
        <w:t>Trading Account Opening form in Enclosed format (AOF)</w:t>
      </w:r>
    </w:p>
    <w:p w14:paraId="20FD7562" w14:textId="77777777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bookmarkStart w:id="1" w:name="_Hlk140772291"/>
      <w:bookmarkEnd w:id="0"/>
      <w:r w:rsidRPr="00351142">
        <w:rPr>
          <w:rFonts w:ascii="Times New Roman" w:hAnsi="Times New Roman" w:cs="Times New Roman"/>
          <w:sz w:val="24"/>
          <w:szCs w:val="24"/>
        </w:rPr>
        <w:t>Proof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Bank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Account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and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Demat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 xml:space="preserve">Account signed by authorized signatories </w:t>
      </w:r>
    </w:p>
    <w:p w14:paraId="368CF037" w14:textId="77777777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772296"/>
      <w:bookmarkEnd w:id="1"/>
      <w:r w:rsidRPr="00351142">
        <w:rPr>
          <w:rFonts w:ascii="Times New Roman" w:hAnsi="Times New Roman" w:cs="Times New Roman"/>
          <w:sz w:val="24"/>
          <w:szCs w:val="24"/>
        </w:rPr>
        <w:t>Certified Proof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Address of the entity signed by authorized signatories (Not More Than 3 Months old)</w:t>
      </w:r>
      <w:r w:rsidRPr="00351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2"/>
    <w:p w14:paraId="065166DE" w14:textId="77777777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351142">
        <w:rPr>
          <w:rFonts w:ascii="Times New Roman" w:hAnsi="Times New Roman" w:cs="Times New Roman"/>
          <w:sz w:val="24"/>
          <w:szCs w:val="24"/>
        </w:rPr>
        <w:t xml:space="preserve">Copy of license issued by respective regulators like RBI, SEBI, IRDA, PFRDA etc.  </w:t>
      </w:r>
    </w:p>
    <w:p w14:paraId="7BE410D6" w14:textId="77777777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142">
        <w:rPr>
          <w:rFonts w:ascii="Times New Roman" w:hAnsi="Times New Roman" w:cs="Times New Roman"/>
          <w:sz w:val="24"/>
          <w:szCs w:val="24"/>
        </w:rPr>
        <w:t>Copies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balance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sheet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for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last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2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financial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years (To be submitted every year).</w:t>
      </w:r>
    </w:p>
    <w:p w14:paraId="7766D8CD" w14:textId="14A56311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3108200"/>
      <w:r w:rsidRPr="00351142">
        <w:rPr>
          <w:rFonts w:ascii="Times New Roman" w:hAnsi="Times New Roman" w:cs="Times New Roman"/>
          <w:sz w:val="24"/>
          <w:szCs w:val="24"/>
        </w:rPr>
        <w:t>Copy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latest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share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holding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pattern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including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list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all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those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holding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more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than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5%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share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capital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company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and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all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those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holding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control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(even if less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than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5%),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either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directly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or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indirectly,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company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terms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SEBI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takeover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Regulations,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duly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certified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by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company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secretary/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Whole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–</w:t>
      </w:r>
      <w:r w:rsidRPr="00351142">
        <w:rPr>
          <w:rFonts w:ascii="Times New Roman" w:hAnsi="Times New Roman" w:cs="Times New Roman"/>
          <w:sz w:val="24"/>
          <w:szCs w:val="24"/>
        </w:rPr>
        <w:t>time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director/MD.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(copy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updated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shareholding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pattern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to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be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submitted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every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year).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  In case of collective corporate shareholding exceeding 10%, details of ultimate natural beneficial owners required along with </w:t>
      </w:r>
      <w:proofErr w:type="spellStart"/>
      <w:r w:rsidRPr="00351142">
        <w:rPr>
          <w:rFonts w:ascii="Times New Roman" w:eastAsia="Zurich BT" w:hAnsi="Times New Roman" w:cs="Times New Roman"/>
          <w:sz w:val="24"/>
          <w:szCs w:val="24"/>
        </w:rPr>
        <w:t>self attested</w:t>
      </w:r>
      <w:proofErr w:type="spellEnd"/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proof of identity &amp; proof of address of UBO </w:t>
      </w:r>
    </w:p>
    <w:bookmarkEnd w:id="3"/>
    <w:p w14:paraId="3F982270" w14:textId="77777777" w:rsidR="00351142" w:rsidRPr="00351142" w:rsidRDefault="00351142" w:rsidP="00351142">
      <w:pPr>
        <w:pStyle w:val="BodyText"/>
        <w:widowControl/>
        <w:numPr>
          <w:ilvl w:val="0"/>
          <w:numId w:val="5"/>
        </w:numPr>
        <w:tabs>
          <w:tab w:val="left" w:pos="0"/>
        </w:tabs>
        <w:suppressAutoHyphens w:val="0"/>
        <w:spacing w:after="0" w:line="360" w:lineRule="auto"/>
        <w:ind w:left="714" w:hanging="357"/>
        <w:jc w:val="both"/>
        <w:rPr>
          <w:rFonts w:ascii="Times New Roman" w:eastAsia="Zurich BT" w:hAnsi="Times New Roman" w:cs="Times New Roman"/>
          <w:color w:val="auto"/>
        </w:rPr>
      </w:pPr>
      <w:r w:rsidRPr="00351142">
        <w:rPr>
          <w:rFonts w:ascii="Times New Roman" w:hAnsi="Times New Roman" w:cs="Times New Roman"/>
          <w:color w:val="auto"/>
        </w:rPr>
        <w:t>Certified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true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copies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of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the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Memorandum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and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Articles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of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Association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in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case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of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a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company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/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body</w:t>
      </w:r>
      <w:r w:rsidRPr="00351142">
        <w:rPr>
          <w:rFonts w:ascii="Times New Roman" w:eastAsia="Zurich BT" w:hAnsi="Times New Roman" w:cs="Times New Roman"/>
          <w:color w:val="auto"/>
        </w:rPr>
        <w:t xml:space="preserve"> </w:t>
      </w:r>
      <w:r w:rsidRPr="00351142">
        <w:rPr>
          <w:rFonts w:ascii="Times New Roman" w:hAnsi="Times New Roman" w:cs="Times New Roman"/>
          <w:color w:val="auto"/>
        </w:rPr>
        <w:t>corporate and Copy of Certificate of Incorporation/ certificate of commencement of business.</w:t>
      </w:r>
    </w:p>
    <w:p w14:paraId="4A6E072B" w14:textId="08DAABB4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40772328"/>
      <w:bookmarkStart w:id="5" w:name="_Hlk143108327"/>
      <w:r w:rsidRPr="00351142">
        <w:rPr>
          <w:rFonts w:ascii="Times New Roman" w:hAnsi="Times New Roman" w:cs="Times New Roman"/>
          <w:sz w:val="24"/>
          <w:szCs w:val="24"/>
        </w:rPr>
        <w:t>Certified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true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copy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the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Resolution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(on the letterhead)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board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directors'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approving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participation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equity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/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derivatives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/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debt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 xml:space="preserve">trading i.e. investment in securities market and details of authorized signatories who shall be authorized to operate the account along with their specimen signature &amp; Photograph. Self-attested proof of identity of all authorized </w:t>
      </w:r>
      <w:proofErr w:type="gramStart"/>
      <w:r w:rsidRPr="00351142">
        <w:rPr>
          <w:rFonts w:ascii="Times New Roman" w:hAnsi="Times New Roman" w:cs="Times New Roman"/>
          <w:sz w:val="24"/>
          <w:szCs w:val="24"/>
        </w:rPr>
        <w:t>persons  (</w:t>
      </w:r>
      <w:proofErr w:type="gramEnd"/>
      <w:r w:rsidRPr="00351142">
        <w:rPr>
          <w:rFonts w:ascii="Times New Roman" w:hAnsi="Times New Roman" w:cs="Times New Roman"/>
          <w:sz w:val="24"/>
          <w:szCs w:val="24"/>
        </w:rPr>
        <w:t>Sample Board Resolution Attached</w:t>
      </w:r>
      <w:bookmarkEnd w:id="4"/>
      <w:r w:rsidRPr="00351142">
        <w:rPr>
          <w:rFonts w:ascii="Times New Roman" w:hAnsi="Times New Roman" w:cs="Times New Roman"/>
          <w:sz w:val="24"/>
          <w:szCs w:val="24"/>
        </w:rPr>
        <w:t>)</w:t>
      </w:r>
    </w:p>
    <w:bookmarkEnd w:id="5"/>
    <w:p w14:paraId="7A15C659" w14:textId="2BDE24EA" w:rsidR="00351142" w:rsidRPr="00351142" w:rsidRDefault="00351142" w:rsidP="00351142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142">
        <w:rPr>
          <w:rFonts w:ascii="Times New Roman" w:hAnsi="Times New Roman" w:cs="Times New Roman"/>
          <w:sz w:val="24"/>
          <w:szCs w:val="24"/>
        </w:rPr>
        <w:t xml:space="preserve">List of Directors along </w:t>
      </w:r>
      <w:proofErr w:type="gramStart"/>
      <w:r w:rsidRPr="00351142">
        <w:rPr>
          <w:rFonts w:ascii="Times New Roman" w:hAnsi="Times New Roman" w:cs="Times New Roman"/>
          <w:sz w:val="24"/>
          <w:szCs w:val="24"/>
        </w:rPr>
        <w:t>with  Photograph</w:t>
      </w:r>
      <w:proofErr w:type="gramEnd"/>
      <w:r w:rsidRPr="00351142">
        <w:rPr>
          <w:rFonts w:ascii="Times New Roman" w:hAnsi="Times New Roman" w:cs="Times New Roman"/>
          <w:sz w:val="24"/>
          <w:szCs w:val="24"/>
        </w:rPr>
        <w:t>,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self-attested and Certified </w:t>
      </w:r>
      <w:r w:rsidRPr="00351142">
        <w:rPr>
          <w:rFonts w:ascii="Times New Roman" w:hAnsi="Times New Roman" w:cs="Times New Roman"/>
          <w:sz w:val="24"/>
          <w:szCs w:val="24"/>
        </w:rPr>
        <w:t xml:space="preserve">proof of </w:t>
      </w:r>
      <w:proofErr w:type="gramStart"/>
      <w:r w:rsidRPr="00351142">
        <w:rPr>
          <w:rFonts w:ascii="Times New Roman" w:hAnsi="Times New Roman" w:cs="Times New Roman"/>
          <w:sz w:val="24"/>
          <w:szCs w:val="24"/>
        </w:rPr>
        <w:t xml:space="preserve">identity </w:t>
      </w:r>
      <w:r w:rsidR="00FF0EC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F0EC4">
        <w:rPr>
          <w:rFonts w:ascii="Times New Roman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 xml:space="preserve">Proof </w:t>
      </w:r>
      <w:proofErr w:type="gramStart"/>
      <w:r w:rsidRPr="00351142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351142">
        <w:rPr>
          <w:rFonts w:ascii="Times New Roman" w:hAnsi="Times New Roman" w:cs="Times New Roman"/>
          <w:sz w:val="24"/>
          <w:szCs w:val="24"/>
        </w:rPr>
        <w:t xml:space="preserve"> Address,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and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numbers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proofErr w:type="gramStart"/>
      <w:r w:rsidRPr="00351142">
        <w:rPr>
          <w:rFonts w:ascii="Times New Roman" w:hAnsi="Times New Roman" w:cs="Times New Roman"/>
          <w:sz w:val="24"/>
          <w:szCs w:val="24"/>
        </w:rPr>
        <w:t>whole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time</w:t>
      </w:r>
      <w:proofErr w:type="gramEnd"/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directors/two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directors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charge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proofErr w:type="gramStart"/>
      <w:r w:rsidRPr="00351142">
        <w:rPr>
          <w:rFonts w:ascii="Times New Roman" w:hAnsi="Times New Roman" w:cs="Times New Roman"/>
          <w:sz w:val="24"/>
          <w:szCs w:val="24"/>
        </w:rPr>
        <w:t>day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to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day</w:t>
      </w:r>
      <w:proofErr w:type="gramEnd"/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operations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and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of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individual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promoters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holding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control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-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either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directly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or</w:t>
      </w:r>
      <w:r w:rsidRPr="00351142">
        <w:rPr>
          <w:rFonts w:ascii="Times New Roman" w:eastAsia="Zurich BT" w:hAnsi="Times New Roman" w:cs="Times New Roman"/>
          <w:sz w:val="24"/>
          <w:szCs w:val="24"/>
        </w:rPr>
        <w:t xml:space="preserve"> </w:t>
      </w:r>
      <w:r w:rsidRPr="00351142">
        <w:rPr>
          <w:rFonts w:ascii="Times New Roman" w:hAnsi="Times New Roman" w:cs="Times New Roman"/>
          <w:sz w:val="24"/>
          <w:szCs w:val="24"/>
        </w:rPr>
        <w:t>indirectly.</w:t>
      </w:r>
    </w:p>
    <w:p w14:paraId="30673A58" w14:textId="77777777" w:rsidR="00351142" w:rsidRPr="00351142" w:rsidRDefault="00351142" w:rsidP="00351142">
      <w:pPr>
        <w:pStyle w:val="WW-Default"/>
        <w:widowControl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6" w:name="_Hlk154765763"/>
      <w:bookmarkStart w:id="7" w:name="_Hlk152187256"/>
      <w:bookmarkStart w:id="8" w:name="_Hlk143108348"/>
      <w:r w:rsidRPr="00351142">
        <w:rPr>
          <w:rFonts w:ascii="Times New Roman" w:hAnsi="Times New Roman" w:cs="Times New Roman"/>
          <w:color w:val="auto"/>
        </w:rPr>
        <w:t>FATCA / CRS declaration required if not custody settled.</w:t>
      </w:r>
    </w:p>
    <w:p w14:paraId="03361F1C" w14:textId="77777777" w:rsidR="00351142" w:rsidRPr="00351142" w:rsidRDefault="00351142" w:rsidP="00351142">
      <w:pPr>
        <w:pStyle w:val="WW-Default"/>
        <w:widowControl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color w:val="auto"/>
        </w:rPr>
      </w:pPr>
      <w:bookmarkStart w:id="9" w:name="_Hlk190099307"/>
      <w:bookmarkEnd w:id="6"/>
      <w:r w:rsidRPr="00351142">
        <w:rPr>
          <w:rFonts w:ascii="Times New Roman" w:hAnsi="Times New Roman" w:cs="Times New Roman"/>
          <w:color w:val="auto"/>
        </w:rPr>
        <w:t>CKYC Details</w:t>
      </w:r>
      <w:bookmarkEnd w:id="7"/>
      <w:r w:rsidRPr="00351142">
        <w:rPr>
          <w:rFonts w:ascii="Times New Roman" w:hAnsi="Times New Roman" w:cs="Times New Roman"/>
          <w:color w:val="auto"/>
        </w:rPr>
        <w:t xml:space="preserve"> </w:t>
      </w:r>
    </w:p>
    <w:bookmarkEnd w:id="8"/>
    <w:bookmarkEnd w:id="9"/>
    <w:p w14:paraId="4E54202E" w14:textId="77777777" w:rsidR="00351142" w:rsidRPr="00351142" w:rsidRDefault="00351142" w:rsidP="00351142">
      <w:pPr>
        <w:pStyle w:val="WW-Default"/>
        <w:widowControl/>
        <w:spacing w:line="360" w:lineRule="auto"/>
        <w:jc w:val="both"/>
        <w:rPr>
          <w:rFonts w:ascii="Times New Roman" w:hAnsi="Times New Roman" w:cs="Times New Roman"/>
          <w:b/>
          <w:color w:val="auto"/>
        </w:rPr>
      </w:pPr>
    </w:p>
    <w:p w14:paraId="0C636899" w14:textId="1909D259" w:rsidR="00351142" w:rsidRPr="00351142" w:rsidRDefault="00351142" w:rsidP="00351142">
      <w:pPr>
        <w:pStyle w:val="WW-Default"/>
        <w:widowControl/>
        <w:spacing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351142">
        <w:rPr>
          <w:rFonts w:ascii="Times New Roman" w:hAnsi="Times New Roman" w:cs="Times New Roman"/>
          <w:b/>
          <w:color w:val="auto"/>
        </w:rPr>
        <w:t xml:space="preserve">Additional Documents required incase KYC is Not </w:t>
      </w:r>
      <w:proofErr w:type="gramStart"/>
      <w:r w:rsidRPr="00351142">
        <w:rPr>
          <w:rFonts w:ascii="Times New Roman" w:hAnsi="Times New Roman" w:cs="Times New Roman"/>
          <w:b/>
          <w:color w:val="auto"/>
        </w:rPr>
        <w:t xml:space="preserve">Registered </w:t>
      </w:r>
      <w:r w:rsidR="00DD3361">
        <w:rPr>
          <w:rFonts w:ascii="Times New Roman" w:hAnsi="Times New Roman" w:cs="Times New Roman"/>
          <w:b/>
          <w:color w:val="auto"/>
        </w:rPr>
        <w:t xml:space="preserve"> /</w:t>
      </w:r>
      <w:proofErr w:type="gramEnd"/>
      <w:r w:rsidR="00DD3361">
        <w:rPr>
          <w:rFonts w:ascii="Times New Roman" w:hAnsi="Times New Roman" w:cs="Times New Roman"/>
          <w:b/>
          <w:color w:val="auto"/>
        </w:rPr>
        <w:t xml:space="preserve"> On Hold</w:t>
      </w:r>
    </w:p>
    <w:p w14:paraId="5CB05E91" w14:textId="78A5B53A" w:rsidR="00351142" w:rsidRPr="00351142" w:rsidRDefault="00351142" w:rsidP="00351142">
      <w:pPr>
        <w:pStyle w:val="WW-Default"/>
        <w:widowControl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color w:val="auto"/>
        </w:rPr>
      </w:pPr>
      <w:r w:rsidRPr="00351142">
        <w:rPr>
          <w:rFonts w:ascii="Times New Roman" w:hAnsi="Times New Roman" w:cs="Times New Roman"/>
          <w:color w:val="auto"/>
        </w:rPr>
        <w:t xml:space="preserve">KRA Forms New Non-Individual </w:t>
      </w:r>
    </w:p>
    <w:p w14:paraId="7528C839" w14:textId="475F2924" w:rsidR="00351142" w:rsidRPr="00351142" w:rsidRDefault="00351142" w:rsidP="00351142">
      <w:pPr>
        <w:pStyle w:val="WW-Default"/>
        <w:widowControl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color w:val="auto"/>
        </w:rPr>
      </w:pPr>
      <w:r w:rsidRPr="00351142">
        <w:rPr>
          <w:rFonts w:ascii="Times New Roman" w:hAnsi="Times New Roman" w:cs="Times New Roman"/>
          <w:color w:val="auto"/>
        </w:rPr>
        <w:t xml:space="preserve">KYC Non-Individual Annexure </w:t>
      </w:r>
    </w:p>
    <w:p w14:paraId="2DF542B9" w14:textId="77777777" w:rsidR="00351142" w:rsidRPr="00351142" w:rsidRDefault="00351142" w:rsidP="00351142">
      <w:pPr>
        <w:jc w:val="both"/>
        <w:rPr>
          <w:rFonts w:ascii="Times New Roman" w:hAnsi="Times New Roman" w:cs="Times New Roman"/>
          <w:b/>
        </w:rPr>
      </w:pPr>
    </w:p>
    <w:p w14:paraId="240B1FFF" w14:textId="77777777" w:rsidR="00351142" w:rsidRPr="00351142" w:rsidRDefault="00351142" w:rsidP="00351142">
      <w:pPr>
        <w:jc w:val="both"/>
        <w:rPr>
          <w:rFonts w:ascii="Times New Roman" w:hAnsi="Times New Roman" w:cs="Times New Roman"/>
          <w:b/>
        </w:rPr>
      </w:pPr>
    </w:p>
    <w:p w14:paraId="4FF3CB90" w14:textId="77777777" w:rsidR="00351142" w:rsidRPr="00351142" w:rsidRDefault="00351142">
      <w:pPr>
        <w:rPr>
          <w:rFonts w:ascii="Times New Roman" w:hAnsi="Times New Roman" w:cs="Times New Roman"/>
        </w:rPr>
      </w:pPr>
    </w:p>
    <w:sectPr w:rsidR="00351142" w:rsidRPr="00351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altName w:val="Arial"/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urich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Courier New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9536287"/>
    <w:multiLevelType w:val="hybridMultilevel"/>
    <w:tmpl w:val="261A118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B76FDE"/>
    <w:multiLevelType w:val="hybridMultilevel"/>
    <w:tmpl w:val="31FC0F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515241">
    <w:abstractNumId w:val="0"/>
  </w:num>
  <w:num w:numId="2" w16cid:durableId="1234243768">
    <w:abstractNumId w:val="1"/>
  </w:num>
  <w:num w:numId="3" w16cid:durableId="1734311856">
    <w:abstractNumId w:val="2"/>
  </w:num>
  <w:num w:numId="4" w16cid:durableId="146867856">
    <w:abstractNumId w:val="3"/>
  </w:num>
  <w:num w:numId="5" w16cid:durableId="504366502">
    <w:abstractNumId w:val="4"/>
  </w:num>
  <w:num w:numId="6" w16cid:durableId="11168715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781"/>
    <w:rsid w:val="000437BC"/>
    <w:rsid w:val="00114AE6"/>
    <w:rsid w:val="00277781"/>
    <w:rsid w:val="00351142"/>
    <w:rsid w:val="005C1748"/>
    <w:rsid w:val="00667B8B"/>
    <w:rsid w:val="007A2281"/>
    <w:rsid w:val="008D1A48"/>
    <w:rsid w:val="00913514"/>
    <w:rsid w:val="00D1214C"/>
    <w:rsid w:val="00DD3361"/>
    <w:rsid w:val="00EC0FFB"/>
    <w:rsid w:val="00FF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3F3A2"/>
  <w15:chartTrackingRefBased/>
  <w15:docId w15:val="{D028518F-3898-49C7-AD43-5A495301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781"/>
    <w:pPr>
      <w:widowControl w:val="0"/>
      <w:suppressAutoHyphens/>
      <w:spacing w:after="0" w:line="240" w:lineRule="auto"/>
    </w:pPr>
    <w:rPr>
      <w:rFonts w:ascii="Thorndale AMT" w:eastAsia="Lucida Sans Unicode" w:hAnsi="Thorndale AMT" w:cs="Tahoma"/>
      <w:color w:val="000000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777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77781"/>
    <w:rPr>
      <w:rFonts w:ascii="Thorndale AMT" w:eastAsia="Lucida Sans Unicode" w:hAnsi="Thorndale AMT" w:cs="Tahoma"/>
      <w:color w:val="000000"/>
      <w:sz w:val="24"/>
      <w:szCs w:val="24"/>
      <w:lang w:val="en-US" w:eastAsia="ar-SA"/>
    </w:rPr>
  </w:style>
  <w:style w:type="paragraph" w:customStyle="1" w:styleId="WW-Default">
    <w:name w:val="WW-Default"/>
    <w:rsid w:val="00277781"/>
    <w:pPr>
      <w:widowControl w:val="0"/>
      <w:suppressAutoHyphens/>
      <w:autoSpaceDE w:val="0"/>
      <w:spacing w:after="0" w:line="240" w:lineRule="auto"/>
    </w:pPr>
    <w:rPr>
      <w:rFonts w:ascii="Frutiger" w:eastAsia="Times New Roman" w:hAnsi="Frutiger" w:cs="Frutiger"/>
      <w:color w:val="000000"/>
      <w:sz w:val="24"/>
      <w:szCs w:val="24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7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781"/>
    <w:rPr>
      <w:rFonts w:ascii="Segoe UI" w:eastAsia="Lucida Sans Unicode" w:hAnsi="Segoe UI" w:cs="Segoe UI"/>
      <w:color w:val="000000"/>
      <w:sz w:val="18"/>
      <w:szCs w:val="18"/>
      <w:lang w:val="en-US" w:eastAsia="ar-SA"/>
    </w:rPr>
  </w:style>
  <w:style w:type="paragraph" w:styleId="ListParagraph">
    <w:name w:val="List Paragraph"/>
    <w:basedOn w:val="Normal"/>
    <w:uiPriority w:val="34"/>
    <w:qFormat/>
    <w:rsid w:val="00351142"/>
    <w:pPr>
      <w:widowControl/>
      <w:suppressAutoHyphens w:val="0"/>
      <w:ind w:left="720"/>
    </w:pPr>
    <w:rPr>
      <w:rFonts w:ascii="Calibri" w:eastAsiaTheme="minorHAnsi" w:hAnsi="Calibri" w:cs="Calibri"/>
      <w:color w:val="auto"/>
      <w:sz w:val="22"/>
      <w:szCs w:val="22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 Iyer     /INSTITUTIONAL OPS/ISEC/MUMBAI</dc:creator>
  <cp:keywords/>
  <dc:description/>
  <cp:lastModifiedBy>Karthik Iyer     /INSTITUTIONAL OPS/ISEC/MUMBAI</cp:lastModifiedBy>
  <cp:revision>6</cp:revision>
  <cp:lastPrinted>2023-08-16T13:34:00Z</cp:lastPrinted>
  <dcterms:created xsi:type="dcterms:W3CDTF">2025-06-09T09:33:00Z</dcterms:created>
  <dcterms:modified xsi:type="dcterms:W3CDTF">2025-06-10T03:00:00Z</dcterms:modified>
</cp:coreProperties>
</file>